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3BBEA43F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B408C9" w:rsidRPr="00B408C9">
        <w:rPr>
          <w:rFonts w:ascii="Verdana" w:hAnsi="Verdana" w:cstheme="minorHAnsi"/>
          <w:b/>
          <w:sz w:val="18"/>
          <w:szCs w:val="18"/>
        </w:rPr>
        <w:t xml:space="preserve">Wymiana istniejącej linii napowietrznej </w:t>
      </w:r>
      <w:proofErr w:type="spellStart"/>
      <w:r w:rsidR="00B408C9" w:rsidRPr="00B408C9">
        <w:rPr>
          <w:rFonts w:ascii="Verdana" w:hAnsi="Verdana" w:cstheme="minorHAnsi"/>
          <w:b/>
          <w:sz w:val="18"/>
          <w:szCs w:val="18"/>
        </w:rPr>
        <w:t>nN</w:t>
      </w:r>
      <w:proofErr w:type="spellEnd"/>
      <w:r w:rsidR="00B408C9" w:rsidRPr="00B408C9">
        <w:rPr>
          <w:rFonts w:ascii="Verdana" w:hAnsi="Verdana" w:cstheme="minorHAnsi"/>
          <w:b/>
          <w:sz w:val="18"/>
          <w:szCs w:val="18"/>
        </w:rPr>
        <w:t xml:space="preserve"> wraz z przyłączami na terenie Rejonu Energetycznego Żyrardów w miejscowości Lasek - obręb stacji 22-1087 - gmina Żabia Wola</w:t>
      </w:r>
      <w:r w:rsidR="005217FA">
        <w:rPr>
          <w:rFonts w:ascii="Verdana" w:hAnsi="Verdana" w:cstheme="minorHAnsi"/>
          <w:b/>
          <w:sz w:val="18"/>
          <w:szCs w:val="18"/>
        </w:rPr>
        <w:t xml:space="preserve"> 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B408C9">
        <w:rPr>
          <w:rFonts w:ascii="Calibri" w:hAnsi="Calibri" w:cs="Calibri"/>
          <w:b/>
          <w:bCs/>
          <w:sz w:val="22"/>
          <w:szCs w:val="22"/>
        </w:rPr>
        <w:t>0,7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088E4920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400E12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400E12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5217FA">
        <w:rPr>
          <w:rFonts w:ascii="Verdana" w:hAnsi="Verdana" w:cs="Calibri"/>
          <w:b/>
          <w:sz w:val="18"/>
          <w:szCs w:val="18"/>
        </w:rPr>
        <w:t>70</w:t>
      </w:r>
      <w:r w:rsidR="00400E12" w:rsidRPr="00A337AF">
        <w:rPr>
          <w:rFonts w:ascii="Verdana" w:hAnsi="Verdana" w:cs="Calibri"/>
          <w:b/>
          <w:sz w:val="18"/>
          <w:szCs w:val="18"/>
        </w:rPr>
        <w:t>mm</w:t>
      </w:r>
      <w:r w:rsidR="00400E12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6B2A59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Zamawiający zobowiązuje Wykonawcę do prowadzenia prac w taki sposób, aby łączny czas wyłączenia energii elektrycznej nie przekroczył</w:t>
      </w:r>
      <w:r w:rsidR="00FD5BE4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 w:rsidR="00B408C9">
        <w:rPr>
          <w:rFonts w:ascii="Verdana" w:hAnsi="Verdana"/>
          <w:b/>
          <w:color w:val="000000" w:themeColor="text1"/>
          <w:sz w:val="18"/>
          <w:szCs w:val="18"/>
          <w:lang w:val="x-none" w:eastAsia="x-none"/>
        </w:rPr>
        <w:t>16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78370" w14:textId="77777777" w:rsidR="00B6727F" w:rsidRDefault="00B672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08F2F" w14:textId="77777777" w:rsidR="00B6727F" w:rsidRDefault="00B67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E36A" w14:textId="77777777" w:rsidR="00B6727F" w:rsidRDefault="00B672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255DBE70" w:rsidR="00D55F80" w:rsidRPr="006E100D" w:rsidRDefault="00B6727F" w:rsidP="00B6727F">
          <w:pPr>
            <w:suppressAutoHyphens/>
            <w:ind w:left="318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727F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1FD08822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B6727F">
            <w:rPr>
              <w:rFonts w:asciiTheme="majorHAnsi" w:hAnsiTheme="majorHAnsi"/>
              <w:color w:val="000000" w:themeColor="text1"/>
              <w:sz w:val="14"/>
              <w:szCs w:val="18"/>
            </w:rPr>
            <w:t>01366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B6727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część 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444E" w14:textId="77777777" w:rsidR="00B6727F" w:rsidRDefault="00B672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3F86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1D5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3D7A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7F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9EC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549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8C9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27F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62C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29A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54E3E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5BE4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6  do SWZ wymiana linii nN (pojedyncze zadanie).docx</dmsv2BaseFileName>
    <dmsv2BaseDisplayName xmlns="http://schemas.microsoft.com/sharepoint/v3">Załącznik nr 1.3 cz 6 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3e301cfb1e6084509b75883b5927f8dd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24930373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FJ3FSM7XJ42E-819859022-6943</_dlc_DocId>
    <_dlc_DocIdUrl xmlns="a19cb1c7-c5c7-46d4-85ae-d83685407bba">
      <Url>https://swpp2.dms.gkpge.pl/sites/43/_layouts/15/DocIdRedir.aspx?ID=FJ3FSM7XJ42E-819859022-6943</Url>
      <Description>FJ3FSM7XJ42E-819859022-6943</Description>
    </_dlc_DocIdUrl>
  </documentManagement>
</p:properties>
</file>

<file path=customXml/itemProps1.xml><?xml version="1.0" encoding="utf-8"?>
<ds:datastoreItem xmlns:ds="http://schemas.openxmlformats.org/officeDocument/2006/customXml" ds:itemID="{F026334B-532F-4807-BEE8-42A8F385896B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1534</Words>
  <Characters>10786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26</cp:revision>
  <cp:lastPrinted>2011-10-20T15:55:00Z</cp:lastPrinted>
  <dcterms:created xsi:type="dcterms:W3CDTF">2025-10-28T08:54:00Z</dcterms:created>
  <dcterms:modified xsi:type="dcterms:W3CDTF">2026-04-14T09:32:00Z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de47268f-3747-45db-8a8f-e0fc9d4b1429</vt:lpwstr>
  </property>
</Properties>
</file>